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7C52" w14:textId="683BF131" w:rsidR="00D57C7B" w:rsidRPr="00D57C7B" w:rsidRDefault="00D57C7B" w:rsidP="00D57C7B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 w:rsidRPr="00D57C7B">
        <w:rPr>
          <w:b/>
          <w:bCs/>
          <w:sz w:val="28"/>
          <w:szCs w:val="28"/>
          <w:lang w:val="nl-NL"/>
        </w:rPr>
        <w:t>PHỤ LỤC A.</w:t>
      </w:r>
      <w:r w:rsidR="00910235">
        <w:rPr>
          <w:b/>
          <w:bCs/>
          <w:sz w:val="28"/>
          <w:szCs w:val="28"/>
          <w:lang w:val="nl-NL"/>
        </w:rPr>
        <w:t>7</w:t>
      </w:r>
    </w:p>
    <w:p w14:paraId="57DAE477" w14:textId="0A7C6E7A" w:rsidR="00E003DF" w:rsidRPr="006F7B78" w:rsidRDefault="00F447FF" w:rsidP="00570806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</w:rPr>
        <w:t>HỆ SỐ</w:t>
      </w:r>
      <w:r w:rsidR="00C2008D">
        <w:rPr>
          <w:b/>
          <w:bCs/>
          <w:sz w:val="28"/>
          <w:szCs w:val="28"/>
        </w:rPr>
        <w:t xml:space="preserve"> ĐIỀU CHỈNH MỨC</w:t>
      </w:r>
      <w:r>
        <w:rPr>
          <w:b/>
          <w:bCs/>
          <w:sz w:val="28"/>
          <w:szCs w:val="28"/>
        </w:rPr>
        <w:t xml:space="preserve"> BIẾN ĐỘNG THỊ TRƯỜNG</w:t>
      </w:r>
      <w:r w:rsidR="006F0B17" w:rsidRPr="006F7B78">
        <w:rPr>
          <w:b/>
          <w:bCs/>
          <w:sz w:val="28"/>
          <w:szCs w:val="28"/>
        </w:rPr>
        <w:t xml:space="preserve"> </w:t>
      </w:r>
      <w:r w:rsidR="005C062E">
        <w:rPr>
          <w:b/>
          <w:bCs/>
          <w:sz w:val="28"/>
          <w:szCs w:val="28"/>
        </w:rPr>
        <w:t>ĐẤT NÔNG NGHIỆP VÀ ĐẤT PHI NÔNG NGHIỆP CÒN LẠI THEO NGHỊ QUYẾT 28/2025/NQ-HĐND NGÀY 10/12/2025, TỈNH ĐỒNG NAI</w:t>
      </w:r>
    </w:p>
    <w:p w14:paraId="09BE26EB" w14:textId="453D5F5D" w:rsidR="00D35FBE" w:rsidRPr="006F7B78" w:rsidRDefault="00D35FBE" w:rsidP="003572D9">
      <w:pPr>
        <w:spacing w:after="120" w:line="288" w:lineRule="auto"/>
        <w:jc w:val="right"/>
        <w:rPr>
          <w:i/>
          <w:iCs/>
          <w:lang w:val="nl-NL"/>
        </w:rPr>
      </w:pPr>
    </w:p>
    <w:tbl>
      <w:tblPr>
        <w:tblW w:w="10207" w:type="dxa"/>
        <w:tblInd w:w="-289" w:type="dxa"/>
        <w:tblLook w:val="04A0" w:firstRow="1" w:lastRow="0" w:firstColumn="1" w:lastColumn="0" w:noHBand="0" w:noVBand="1"/>
      </w:tblPr>
      <w:tblGrid>
        <w:gridCol w:w="537"/>
        <w:gridCol w:w="3291"/>
        <w:gridCol w:w="3260"/>
        <w:gridCol w:w="3119"/>
      </w:tblGrid>
      <w:tr w:rsidR="00BD6D99" w:rsidRPr="006F7B78" w14:paraId="75687467" w14:textId="41B07CC3" w:rsidTr="00294F44">
        <w:trPr>
          <w:trHeight w:val="885"/>
          <w:tblHeader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23B2C" w14:textId="77777777" w:rsidR="00BD6D99" w:rsidRPr="006F7B78" w:rsidRDefault="00BD6D99" w:rsidP="008C7700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rPr>
                <w:b/>
                <w:bCs/>
              </w:rPr>
              <w:t>TT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B046" w14:textId="2FADEAD8" w:rsidR="00BD6D99" w:rsidRPr="006F7B78" w:rsidRDefault="00BD6D99" w:rsidP="00BD6D99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6F7B78">
              <w:rPr>
                <w:b/>
                <w:bCs/>
              </w:rPr>
              <w:t>Tên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94D7A" w14:textId="0F61A3CC" w:rsidR="00BD6D99" w:rsidRDefault="00BD6D99" w:rsidP="008B5F71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0E92" w14:textId="2FC2F8E5" w:rsidR="00BD6D99" w:rsidRDefault="00BD6D99" w:rsidP="00BD6D99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 w:rsidR="00294F44">
              <w:rPr>
                <w:b/>
                <w:bCs/>
              </w:rPr>
              <w:t xml:space="preserve"> (</w:t>
            </w:r>
            <w:r w:rsidR="00294F44" w:rsidRPr="00332357">
              <w:rPr>
                <w:b/>
                <w:bCs/>
              </w:rPr>
              <w:t>K</w:t>
            </w:r>
            <w:r w:rsidR="00294F44" w:rsidRPr="00332357">
              <w:rPr>
                <w:b/>
                <w:bCs/>
                <w:vertAlign w:val="subscript"/>
              </w:rPr>
              <w:t>MBDTT)</w:t>
            </w:r>
            <w:r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đất</w:t>
            </w:r>
            <w:proofErr w:type="spellEnd"/>
            <w:r w:rsidR="00294F44"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nông</w:t>
            </w:r>
            <w:proofErr w:type="spellEnd"/>
            <w:r w:rsidR="00294F44"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nghiệp</w:t>
            </w:r>
            <w:proofErr w:type="spellEnd"/>
            <w:r w:rsidR="00294F44"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và</w:t>
            </w:r>
            <w:proofErr w:type="spellEnd"/>
            <w:r w:rsidR="00294F44"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đất</w:t>
            </w:r>
            <w:proofErr w:type="spellEnd"/>
            <w:r w:rsidR="00294F44">
              <w:rPr>
                <w:b/>
                <w:bCs/>
              </w:rPr>
              <w:t xml:space="preserve"> phi </w:t>
            </w:r>
            <w:proofErr w:type="spellStart"/>
            <w:r w:rsidR="00294F44">
              <w:rPr>
                <w:b/>
                <w:bCs/>
              </w:rPr>
              <w:t>nông</w:t>
            </w:r>
            <w:proofErr w:type="spellEnd"/>
            <w:r w:rsidR="00294F44"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nghiệp</w:t>
            </w:r>
            <w:proofErr w:type="spellEnd"/>
            <w:r w:rsidR="00294F44"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còn</w:t>
            </w:r>
            <w:proofErr w:type="spellEnd"/>
            <w:r w:rsidR="00294F44">
              <w:rPr>
                <w:b/>
                <w:bCs/>
              </w:rPr>
              <w:t xml:space="preserve"> </w:t>
            </w:r>
            <w:proofErr w:type="spellStart"/>
            <w:r w:rsidR="00294F44">
              <w:rPr>
                <w:b/>
                <w:bCs/>
              </w:rPr>
              <w:t>lại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theo</w:t>
            </w:r>
            <w:proofErr w:type="spellEnd"/>
            <w:r>
              <w:rPr>
                <w:b/>
                <w:bCs/>
              </w:rPr>
              <w:t xml:space="preserve"> NQ 28</w:t>
            </w:r>
            <w:r w:rsidR="005C062E" w:rsidRPr="005C062E">
              <w:rPr>
                <w:b/>
                <w:bCs/>
              </w:rPr>
              <w:t xml:space="preserve">/2025/NQ-HĐND </w:t>
            </w:r>
            <w:proofErr w:type="spellStart"/>
            <w:r w:rsidR="005C062E" w:rsidRPr="005C062E">
              <w:rPr>
                <w:b/>
                <w:bCs/>
              </w:rPr>
              <w:t>ngày</w:t>
            </w:r>
            <w:proofErr w:type="spellEnd"/>
            <w:r w:rsidR="005C062E" w:rsidRPr="005C062E">
              <w:rPr>
                <w:b/>
                <w:bCs/>
              </w:rPr>
              <w:t xml:space="preserve"> 10/12/2025 </w:t>
            </w: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lần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BD6D99" w:rsidRPr="006F7B78" w14:paraId="2A116506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8758" w14:textId="0A76105F" w:rsidR="00BD6D99" w:rsidRPr="002811AD" w:rsidRDefault="00532C1C" w:rsidP="008C7700">
            <w:pPr>
              <w:spacing w:before="60" w:after="60"/>
              <w:jc w:val="center"/>
              <w:rPr>
                <w:b/>
                <w:bCs/>
              </w:rPr>
            </w:pPr>
            <w:r w:rsidRPr="002811AD">
              <w:rPr>
                <w:b/>
                <w:bCs/>
              </w:rPr>
              <w:t>I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072C" w14:textId="426B4FCB" w:rsidR="00BD6D99" w:rsidRPr="002811AD" w:rsidRDefault="00532C1C" w:rsidP="00BD6D99">
            <w:pPr>
              <w:spacing w:before="60" w:after="60"/>
              <w:jc w:val="both"/>
              <w:rPr>
                <w:b/>
                <w:bCs/>
              </w:rPr>
            </w:pPr>
            <w:r w:rsidRPr="002811AD">
              <w:rPr>
                <w:b/>
                <w:bCs/>
              </w:rPr>
              <w:t>ĐẤT NÔNG NGHIỆP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FDEA" w14:textId="77777777" w:rsidR="00BD6D99" w:rsidRPr="00910235" w:rsidRDefault="00BD6D99" w:rsidP="00294F44">
            <w:pPr>
              <w:spacing w:before="60" w:after="6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AA6A" w14:textId="77777777" w:rsidR="00BD6D99" w:rsidRPr="008C7700" w:rsidRDefault="00BD6D99" w:rsidP="00BD6D99">
            <w:pPr>
              <w:spacing w:before="60" w:after="60"/>
              <w:jc w:val="both"/>
            </w:pPr>
          </w:p>
        </w:tc>
      </w:tr>
      <w:tr w:rsidR="00BD6D99" w:rsidRPr="006F7B78" w14:paraId="79175CE9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59B7" w14:textId="59A6F91A" w:rsidR="00BD6D99" w:rsidRDefault="0064645D" w:rsidP="008C7700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A6B6" w14:textId="34386FAC" w:rsidR="00BD6D99" w:rsidRPr="008C7700" w:rsidRDefault="00532C1C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532C1C">
              <w:t>ất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chăn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nuôi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tập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trung</w:t>
            </w:r>
            <w:proofErr w:type="spellEnd"/>
            <w:r w:rsidRPr="00532C1C">
              <w:t xml:space="preserve">, </w:t>
            </w:r>
            <w:proofErr w:type="spellStart"/>
            <w:r w:rsidRPr="00532C1C">
              <w:t>đất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nông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nghiệp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khác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56E1" w14:textId="3D5AAEE6" w:rsidR="00BD6D99" w:rsidRPr="00910235" w:rsidRDefault="009F1DC4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C983" w14:textId="6083C357" w:rsidR="00BD6D99" w:rsidRPr="008C7700" w:rsidRDefault="006E0756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="0047163A" w:rsidRPr="0047163A">
              <w:t xml:space="preserve"> = </w:t>
            </w:r>
            <w:proofErr w:type="spellStart"/>
            <w:r w:rsidR="0047163A" w:rsidRPr="0047163A">
              <w:t>hệ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số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điều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chỉnh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mức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biến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động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thị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trường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của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đất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trồng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cây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lâu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năm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tại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cùng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khu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vực</w:t>
            </w:r>
            <w:proofErr w:type="spellEnd"/>
            <w:r w:rsidR="0047163A" w:rsidRPr="0047163A">
              <w:t xml:space="preserve">, </w:t>
            </w:r>
            <w:proofErr w:type="spellStart"/>
            <w:r w:rsidR="0047163A" w:rsidRPr="0047163A">
              <w:t>vị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trí</w:t>
            </w:r>
            <w:proofErr w:type="spellEnd"/>
            <w:r w:rsidR="0047163A" w:rsidRPr="0047163A">
              <w:t xml:space="preserve">, </w:t>
            </w:r>
            <w:proofErr w:type="spellStart"/>
            <w:r w:rsidR="0047163A" w:rsidRPr="0047163A">
              <w:t>phạm</w:t>
            </w:r>
            <w:proofErr w:type="spellEnd"/>
            <w:r w:rsidR="0047163A" w:rsidRPr="0047163A">
              <w:t xml:space="preserve"> vi </w:t>
            </w:r>
            <w:proofErr w:type="spellStart"/>
            <w:r w:rsidR="0047163A" w:rsidRPr="0047163A">
              <w:t>đất</w:t>
            </w:r>
            <w:proofErr w:type="spellEnd"/>
            <w:r w:rsidR="0047163A" w:rsidRPr="0047163A">
              <w:t>.</w:t>
            </w:r>
          </w:p>
        </w:tc>
      </w:tr>
      <w:tr w:rsidR="00BD6D99" w:rsidRPr="006F7B78" w14:paraId="65DAC143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AF0" w14:textId="75AF38C7" w:rsidR="00BD6D99" w:rsidRDefault="0064645D" w:rsidP="008C7700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8912" w14:textId="5FF2386A" w:rsidR="00BD6D99" w:rsidRPr="008C7700" w:rsidRDefault="007F7D99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7F7D99">
              <w:t>ất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rừng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sản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xuất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sử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dụng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vào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mục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đích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trồng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cây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lâu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năm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2DA2" w14:textId="6E8A4ABF" w:rsidR="00BD6D99" w:rsidRPr="00910235" w:rsidRDefault="009F1DC4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A599" w14:textId="58ECDEB4" w:rsidR="00BD6D99" w:rsidRPr="008C7700" w:rsidRDefault="006E0756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="0047163A" w:rsidRPr="0047163A">
              <w:t xml:space="preserve"> = </w:t>
            </w:r>
            <w:proofErr w:type="spellStart"/>
            <w:r w:rsidR="0047163A" w:rsidRPr="0047163A">
              <w:t>hệ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số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điều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chỉnh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mức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biến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động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thị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trường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của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đất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trồng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cây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lâu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năm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tại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cùng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khu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vực</w:t>
            </w:r>
            <w:proofErr w:type="spellEnd"/>
            <w:r w:rsidR="0047163A" w:rsidRPr="0047163A">
              <w:t xml:space="preserve">, </w:t>
            </w:r>
            <w:proofErr w:type="spellStart"/>
            <w:r w:rsidR="0047163A" w:rsidRPr="0047163A">
              <w:t>vị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trí</w:t>
            </w:r>
            <w:proofErr w:type="spellEnd"/>
            <w:r w:rsidR="0047163A" w:rsidRPr="0047163A">
              <w:t xml:space="preserve">, </w:t>
            </w:r>
            <w:proofErr w:type="spellStart"/>
            <w:r w:rsidR="0047163A" w:rsidRPr="0047163A">
              <w:t>phạm</w:t>
            </w:r>
            <w:proofErr w:type="spellEnd"/>
            <w:r w:rsidR="0047163A" w:rsidRPr="0047163A">
              <w:t xml:space="preserve"> vi </w:t>
            </w:r>
            <w:proofErr w:type="spellStart"/>
            <w:r w:rsidR="0047163A" w:rsidRPr="0047163A">
              <w:t>đất</w:t>
            </w:r>
            <w:proofErr w:type="spellEnd"/>
            <w:r w:rsidR="0047163A" w:rsidRPr="0047163A">
              <w:t>.</w:t>
            </w:r>
          </w:p>
        </w:tc>
      </w:tr>
      <w:tr w:rsidR="007F7D99" w:rsidRPr="006F7B78" w14:paraId="65079675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9FCF" w14:textId="5E221E6E" w:rsidR="007F7D99" w:rsidRDefault="0064645D" w:rsidP="008C7700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9C6A" w14:textId="1B83D33E" w:rsidR="007F7D99" w:rsidRPr="008C7700" w:rsidRDefault="007F7D99" w:rsidP="00BD6D99">
            <w:pPr>
              <w:spacing w:before="60" w:after="60"/>
              <w:jc w:val="both"/>
            </w:pPr>
            <w:proofErr w:type="spellStart"/>
            <w:r>
              <w:t>Đấ</w:t>
            </w:r>
            <w:r w:rsidRPr="007F7D99">
              <w:t>t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rừng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phòng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hộ</w:t>
            </w:r>
            <w:proofErr w:type="spellEnd"/>
            <w:r w:rsidRPr="007F7D99">
              <w:t xml:space="preserve">, </w:t>
            </w:r>
            <w:proofErr w:type="spellStart"/>
            <w:r w:rsidRPr="007F7D99">
              <w:t>rừng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đặc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dụng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9501" w14:textId="57DC2BB1" w:rsidR="007F7D99" w:rsidRPr="00910235" w:rsidRDefault="009F1DC4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2301" w14:textId="362CD931" w:rsidR="007F7D99" w:rsidRPr="008C7700" w:rsidRDefault="006E0756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="0047163A" w:rsidRPr="0047163A">
              <w:t xml:space="preserve"> = </w:t>
            </w:r>
            <w:proofErr w:type="spellStart"/>
            <w:r w:rsidR="0047163A" w:rsidRPr="0047163A">
              <w:t>hệ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số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điều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chỉnh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mức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biến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động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thị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trường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của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rừng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sản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xuất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tại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cùng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khu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vực</w:t>
            </w:r>
            <w:proofErr w:type="spellEnd"/>
            <w:r w:rsidR="0047163A" w:rsidRPr="0047163A">
              <w:t xml:space="preserve">, </w:t>
            </w:r>
            <w:proofErr w:type="spellStart"/>
            <w:r w:rsidR="0047163A" w:rsidRPr="0047163A">
              <w:t>vị</w:t>
            </w:r>
            <w:proofErr w:type="spellEnd"/>
            <w:r w:rsidR="0047163A" w:rsidRPr="0047163A">
              <w:t xml:space="preserve"> </w:t>
            </w:r>
            <w:proofErr w:type="spellStart"/>
            <w:r w:rsidR="0047163A" w:rsidRPr="0047163A">
              <w:t>trí</w:t>
            </w:r>
            <w:proofErr w:type="spellEnd"/>
            <w:r w:rsidR="0047163A" w:rsidRPr="0047163A">
              <w:t xml:space="preserve">, </w:t>
            </w:r>
            <w:proofErr w:type="spellStart"/>
            <w:r w:rsidR="0047163A" w:rsidRPr="0047163A">
              <w:t>phạm</w:t>
            </w:r>
            <w:proofErr w:type="spellEnd"/>
            <w:r w:rsidR="0047163A" w:rsidRPr="0047163A">
              <w:t xml:space="preserve"> vi </w:t>
            </w:r>
            <w:proofErr w:type="spellStart"/>
            <w:r w:rsidR="0047163A" w:rsidRPr="0047163A">
              <w:t>đất</w:t>
            </w:r>
            <w:proofErr w:type="spellEnd"/>
            <w:r w:rsidR="0047163A" w:rsidRPr="0047163A">
              <w:t>.</w:t>
            </w:r>
          </w:p>
        </w:tc>
      </w:tr>
      <w:tr w:rsidR="007F7D99" w:rsidRPr="006F7B78" w14:paraId="68F20CF4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0A4A" w14:textId="61EF293D" w:rsidR="007F7D99" w:rsidRPr="002811AD" w:rsidRDefault="007F7D99" w:rsidP="008C7700">
            <w:pPr>
              <w:spacing w:before="60" w:after="60"/>
              <w:jc w:val="center"/>
              <w:rPr>
                <w:b/>
                <w:bCs/>
              </w:rPr>
            </w:pPr>
            <w:r w:rsidRPr="002811AD">
              <w:rPr>
                <w:b/>
                <w:bCs/>
              </w:rPr>
              <w:t>II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9126" w14:textId="54A85D06" w:rsidR="007F7D99" w:rsidRPr="002811AD" w:rsidRDefault="007F7D99" w:rsidP="00BD6D99">
            <w:pPr>
              <w:spacing w:before="60" w:after="60"/>
              <w:jc w:val="both"/>
              <w:rPr>
                <w:b/>
                <w:bCs/>
              </w:rPr>
            </w:pPr>
            <w:r w:rsidRPr="002811AD">
              <w:rPr>
                <w:b/>
                <w:bCs/>
              </w:rPr>
              <w:t>ĐẤT PHI NÔNG NGHIỆP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3798" w14:textId="77777777" w:rsidR="007F7D99" w:rsidRPr="00910235" w:rsidRDefault="007F7D99" w:rsidP="00294F44">
            <w:pPr>
              <w:spacing w:before="60" w:after="6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A56D" w14:textId="77777777" w:rsidR="007F7D99" w:rsidRPr="008C7700" w:rsidRDefault="007F7D99" w:rsidP="00BD6D99">
            <w:pPr>
              <w:spacing w:before="60" w:after="60"/>
              <w:jc w:val="both"/>
            </w:pPr>
          </w:p>
        </w:tc>
      </w:tr>
      <w:tr w:rsidR="00BD6D99" w:rsidRPr="006F7B78" w14:paraId="6052050F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5197" w14:textId="7AEA151B" w:rsidR="00BD6D99" w:rsidRPr="00905B69" w:rsidRDefault="00BD6D99" w:rsidP="008C7700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DF83" w14:textId="406BF121" w:rsidR="00BD6D99" w:rsidRPr="00905B69" w:rsidRDefault="00BD6D99" w:rsidP="00BD6D99">
            <w:pPr>
              <w:spacing w:before="60" w:after="60"/>
              <w:jc w:val="both"/>
            </w:pP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quốc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phòng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an </w:t>
            </w:r>
            <w:proofErr w:type="spellStart"/>
            <w:r w:rsidRPr="008C7700">
              <w:t>ninh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xây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dựng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trụ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sở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cơ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quan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xây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dựng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công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trình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sự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nghiệp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5153" w14:textId="7603FC14" w:rsidR="00BD6D99" w:rsidRPr="00910235" w:rsidRDefault="00897142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A17D" w14:textId="56D9780F" w:rsidR="00BD6D99" w:rsidRPr="00910235" w:rsidRDefault="00BD6D99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Pr="008C7700">
              <w:t xml:space="preserve"> =</w:t>
            </w:r>
            <w:r w:rsidR="007F7D99">
              <w:t xml:space="preserve"> </w:t>
            </w:r>
            <w:proofErr w:type="spellStart"/>
            <w:r w:rsidRPr="008C7700">
              <w:t>hệ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số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điều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chỉnh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mức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biến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động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thị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trường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của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ở </w:t>
            </w:r>
            <w:proofErr w:type="spellStart"/>
            <w:r w:rsidRPr="008C7700">
              <w:t>tại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cùng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khu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vực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vị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trí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phạm</w:t>
            </w:r>
            <w:proofErr w:type="spellEnd"/>
            <w:r w:rsidRPr="008C7700">
              <w:t xml:space="preserve"> vi </w:t>
            </w:r>
            <w:proofErr w:type="spellStart"/>
            <w:r w:rsidRPr="008C7700">
              <w:t>đất</w:t>
            </w:r>
            <w:proofErr w:type="spellEnd"/>
          </w:p>
        </w:tc>
      </w:tr>
      <w:tr w:rsidR="00BD6D99" w:rsidRPr="006F7B78" w14:paraId="1FA6B550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09AF" w14:textId="02CCC627" w:rsidR="00BD6D99" w:rsidRPr="00905B69" w:rsidRDefault="00BD6D99" w:rsidP="008C7700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732A" w14:textId="69855FDC" w:rsidR="00BD6D99" w:rsidRPr="00905B69" w:rsidRDefault="00BD6D99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8C7700">
              <w:t>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sử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dụng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vào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mục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đích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công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cộng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gồm</w:t>
            </w:r>
            <w:proofErr w:type="spellEnd"/>
            <w:r w:rsidRPr="008C7700">
              <w:t xml:space="preserve">: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sử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dụng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vào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mục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đích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công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cộng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tôn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giáo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tín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ngưỡng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nghĩa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trang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nhà</w:t>
            </w:r>
            <w:proofErr w:type="spellEnd"/>
            <w:r w:rsidRPr="008C7700">
              <w:t xml:space="preserve"> tang </w:t>
            </w:r>
            <w:proofErr w:type="spellStart"/>
            <w:r w:rsidRPr="008C7700">
              <w:t>lễ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cơ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sở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hỏa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táng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cơ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sở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lưu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trữ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tro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cốt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E402" w14:textId="6A57B5FB" w:rsidR="00BD6D99" w:rsidRPr="00910235" w:rsidRDefault="00897142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DAB9" w14:textId="7CA29974" w:rsidR="00BD6D99" w:rsidRPr="00910235" w:rsidRDefault="006E0756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Pr="006E0756">
              <w:t xml:space="preserve"> =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của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cơ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sở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xuất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</w:p>
        </w:tc>
      </w:tr>
      <w:tr w:rsidR="006E0756" w:rsidRPr="006F7B78" w14:paraId="112A8B10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C49" w14:textId="04DA69FD" w:rsidR="006E0756" w:rsidRPr="00905B69" w:rsidRDefault="006E0756" w:rsidP="006E0756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D3A0" w14:textId="10D5D688" w:rsidR="006E0756" w:rsidRPr="00905B69" w:rsidRDefault="006E0756" w:rsidP="006E0756">
            <w:pPr>
              <w:spacing w:before="60" w:after="60"/>
              <w:jc w:val="both"/>
            </w:pPr>
            <w:proofErr w:type="spellStart"/>
            <w:r>
              <w:t>Đ</w:t>
            </w:r>
            <w:r w:rsidRPr="00BD6D99">
              <w:t>ất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có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mặt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nước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chuyên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dùng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80F5" w14:textId="49B4B5DE" w:rsidR="006E0756" w:rsidRPr="00910235" w:rsidRDefault="006E0756" w:rsidP="006E0756">
            <w:pPr>
              <w:spacing w:before="60" w:after="6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1D0F" w14:textId="49C583C0" w:rsidR="006E0756" w:rsidRPr="00910235" w:rsidRDefault="006E0756" w:rsidP="006E0756">
            <w:pPr>
              <w:spacing w:before="60" w:after="60"/>
              <w:jc w:val="both"/>
            </w:pPr>
          </w:p>
        </w:tc>
      </w:tr>
      <w:tr w:rsidR="006E0756" w:rsidRPr="006F7B78" w14:paraId="25B35A21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5F69" w14:textId="4EBDF439" w:rsidR="006E0756" w:rsidRDefault="006E0756" w:rsidP="008C7700">
            <w:pPr>
              <w:spacing w:before="60" w:after="60"/>
              <w:jc w:val="center"/>
            </w:pPr>
            <w:r>
              <w:t>3.1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13AA" w14:textId="185681FD" w:rsidR="006E0756" w:rsidRDefault="006E0756" w:rsidP="00BD6D99">
            <w:pPr>
              <w:spacing w:before="60" w:after="60"/>
              <w:jc w:val="both"/>
            </w:pP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có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mặt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nước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nếu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sử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mục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đích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khai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3666" w14:textId="5C25DF38" w:rsidR="006E0756" w:rsidRDefault="006E0756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D87F" w14:textId="062932E4" w:rsidR="006E0756" w:rsidRPr="008C7700" w:rsidRDefault="006E0756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Pr="006E0756">
              <w:t xml:space="preserve"> =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của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  <w:r w:rsidRPr="006E0756">
              <w:t>.</w:t>
            </w:r>
          </w:p>
        </w:tc>
      </w:tr>
      <w:tr w:rsidR="006E0756" w:rsidRPr="006F7B78" w14:paraId="5A280D00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C928" w14:textId="7EA75773" w:rsidR="006E0756" w:rsidRDefault="006E0756" w:rsidP="008C7700">
            <w:pPr>
              <w:spacing w:before="60" w:after="60"/>
              <w:jc w:val="center"/>
            </w:pPr>
            <w:r>
              <w:t>3.2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C22D" w14:textId="4F35D0E6" w:rsidR="006E0756" w:rsidRDefault="006E0756" w:rsidP="00BD6D99">
            <w:pPr>
              <w:spacing w:before="60" w:after="60"/>
              <w:jc w:val="both"/>
            </w:pP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có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mặt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nước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nếu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sử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mục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đích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E620" w14:textId="33F1436F" w:rsidR="006E0756" w:rsidRDefault="006E0756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5926" w14:textId="7E5E099E" w:rsidR="006E0756" w:rsidRPr="008C7700" w:rsidRDefault="006E0756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Pr="006E0756">
              <w:t xml:space="preserve"> =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cơ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sở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xuất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  <w:r w:rsidRPr="006E0756">
              <w:t>.</w:t>
            </w:r>
          </w:p>
        </w:tc>
      </w:tr>
      <w:tr w:rsidR="006E0756" w:rsidRPr="006F7B78" w14:paraId="1BC0D87A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006D" w14:textId="64D56009" w:rsidR="006E0756" w:rsidRDefault="006E0756" w:rsidP="008C7700">
            <w:pPr>
              <w:spacing w:before="60" w:after="60"/>
              <w:jc w:val="center"/>
            </w:pPr>
            <w:r>
              <w:lastRenderedPageBreak/>
              <w:t>3.3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0BD9" w14:textId="3952C82C" w:rsidR="006E0756" w:rsidRDefault="006E0756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6E0756">
              <w:t>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có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mặt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nước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sử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mục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đích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kết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hợp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với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khai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4ACA" w14:textId="4CB9913B" w:rsidR="006E0756" w:rsidRDefault="006E0756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01BE" w14:textId="6CEC6968" w:rsidR="006E0756" w:rsidRPr="006E0756" w:rsidRDefault="006E0756" w:rsidP="00BD6D99">
            <w:pPr>
              <w:spacing w:before="60" w:after="60"/>
              <w:jc w:val="both"/>
            </w:pPr>
            <w:proofErr w:type="spellStart"/>
            <w:r>
              <w:t>X</w:t>
            </w:r>
            <w:r w:rsidRPr="006E0756">
              <w:t>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định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riêng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diện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tích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diện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tích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khai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để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áp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từng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loại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theo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tắc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quy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định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như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trên</w:t>
            </w:r>
            <w:proofErr w:type="spellEnd"/>
          </w:p>
        </w:tc>
      </w:tr>
      <w:tr w:rsidR="00BD6D99" w:rsidRPr="006F7B78" w14:paraId="3B030AE9" w14:textId="27E36968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96AB" w14:textId="4A20BBA5" w:rsidR="00BD6D99" w:rsidRPr="006F7B78" w:rsidRDefault="00BD6D99" w:rsidP="008C7700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4CDC" w14:textId="778BC259" w:rsidR="00BD6D99" w:rsidRPr="00910235" w:rsidRDefault="00BD6D99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BD6D99">
              <w:t>ất</w:t>
            </w:r>
            <w:proofErr w:type="spellEnd"/>
            <w:r w:rsidRPr="00BD6D99">
              <w:t xml:space="preserve"> phi </w:t>
            </w:r>
            <w:proofErr w:type="spellStart"/>
            <w:r w:rsidRPr="00BD6D99">
              <w:t>nông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nghiệp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khác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theo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quy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tại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khoản</w:t>
            </w:r>
            <w:proofErr w:type="spellEnd"/>
            <w:r w:rsidRPr="00BD6D99">
              <w:t xml:space="preserve"> 11 </w:t>
            </w:r>
            <w:proofErr w:type="spellStart"/>
            <w:r w:rsidRPr="00BD6D99">
              <w:t>Điều</w:t>
            </w:r>
            <w:proofErr w:type="spellEnd"/>
            <w:r w:rsidRPr="00BD6D99">
              <w:t xml:space="preserve"> 5 </w:t>
            </w:r>
            <w:proofErr w:type="spellStart"/>
            <w:r w:rsidRPr="00BD6D99">
              <w:t>Nghị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số</w:t>
            </w:r>
            <w:proofErr w:type="spellEnd"/>
            <w:r w:rsidRPr="00BD6D99">
              <w:t xml:space="preserve"> 102/2024/NĐ-CP </w:t>
            </w:r>
            <w:proofErr w:type="spellStart"/>
            <w:r w:rsidRPr="00BD6D99">
              <w:t>được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sửa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đổi</w:t>
            </w:r>
            <w:proofErr w:type="spellEnd"/>
            <w:r w:rsidRPr="00BD6D99">
              <w:t xml:space="preserve">, </w:t>
            </w:r>
            <w:proofErr w:type="spellStart"/>
            <w:r w:rsidRPr="00BD6D99">
              <w:t>bổ</w:t>
            </w:r>
            <w:proofErr w:type="spellEnd"/>
            <w:r w:rsidRPr="00BD6D99">
              <w:t xml:space="preserve"> sung </w:t>
            </w:r>
            <w:proofErr w:type="spellStart"/>
            <w:r w:rsidRPr="00BD6D99">
              <w:t>bởi</w:t>
            </w:r>
            <w:proofErr w:type="spellEnd"/>
            <w:r w:rsidRPr="00BD6D99">
              <w:t xml:space="preserve"> Nghị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số</w:t>
            </w:r>
            <w:proofErr w:type="spellEnd"/>
            <w:r w:rsidRPr="00BD6D99">
              <w:t xml:space="preserve"> 151/2025/NĐ-CP, </w:t>
            </w:r>
            <w:proofErr w:type="spellStart"/>
            <w:r w:rsidRPr="00BD6D99">
              <w:t>Nghị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số</w:t>
            </w:r>
            <w:proofErr w:type="spellEnd"/>
            <w:r w:rsidRPr="00BD6D99">
              <w:t xml:space="preserve"> 226/2025/NĐ-CP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6CA4" w14:textId="6B7BE297" w:rsidR="00BD6D99" w:rsidRPr="00910235" w:rsidRDefault="00897142" w:rsidP="00294F4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5723" w14:textId="42B625AD" w:rsidR="00BD6D99" w:rsidRPr="00910235" w:rsidRDefault="006E0756" w:rsidP="00BD6D99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Pr="006E0756">
              <w:t xml:space="preserve"> =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của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cơ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sở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xuất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</w:p>
        </w:tc>
      </w:tr>
      <w:tr w:rsidR="009F1DC4" w:rsidRPr="006F7B78" w14:paraId="3916204E" w14:textId="77777777" w:rsidTr="009F1DC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9F3D" w14:textId="6FE591EE" w:rsidR="009F1DC4" w:rsidRDefault="009F1DC4" w:rsidP="009F1DC4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62AB" w14:textId="77777777" w:rsidR="009F1DC4" w:rsidRPr="00902AF9" w:rsidRDefault="009F1DC4" w:rsidP="009F1DC4">
            <w:pPr>
              <w:spacing w:before="60" w:after="60"/>
              <w:jc w:val="both"/>
            </w:pPr>
            <w:proofErr w:type="spellStart"/>
            <w:r>
              <w:t>Đ</w:t>
            </w:r>
            <w:r w:rsidRPr="00BD6D99">
              <w:t>ất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Cảng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hàng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không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quốc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tế</w:t>
            </w:r>
            <w:proofErr w:type="spellEnd"/>
            <w:r w:rsidRPr="00BD6D99">
              <w:t xml:space="preserve"> Long Thành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34EE" w14:textId="2082648E" w:rsidR="009F1DC4" w:rsidRPr="00902AF9" w:rsidRDefault="009F1DC4" w:rsidP="009F1DC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DB0" w14:textId="41C701BD" w:rsidR="009F1DC4" w:rsidRPr="00902AF9" w:rsidRDefault="009F1DC4" w:rsidP="009F1DC4">
            <w:pPr>
              <w:spacing w:before="60" w:after="60"/>
              <w:jc w:val="center"/>
            </w:pPr>
            <w:r w:rsidRPr="00902AF9">
              <w:t>1,00</w:t>
            </w:r>
          </w:p>
        </w:tc>
      </w:tr>
      <w:tr w:rsidR="009F1DC4" w:rsidRPr="006F7B78" w14:paraId="03CA2E71" w14:textId="7438E56C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C979" w14:textId="4D85D4EF" w:rsidR="009F1DC4" w:rsidRPr="006F7B78" w:rsidRDefault="009F1DC4" w:rsidP="009F1DC4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E72B" w14:textId="202CC0CE" w:rsidR="009F1DC4" w:rsidRPr="006F7B78" w:rsidRDefault="009F1DC4" w:rsidP="009F1DC4">
            <w:pPr>
              <w:spacing w:before="60" w:after="60"/>
              <w:jc w:val="both"/>
            </w:pPr>
            <w:proofErr w:type="spellStart"/>
            <w:r>
              <w:t>Đất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trong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khu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kinh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tế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cửa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khẩu</w:t>
            </w:r>
            <w:proofErr w:type="spellEnd"/>
            <w:r w:rsidRPr="00910235">
              <w:t xml:space="preserve"> Hoa </w:t>
            </w:r>
            <w:proofErr w:type="spellStart"/>
            <w:r w:rsidRPr="00910235">
              <w:t>Lư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27001" w14:textId="77777777" w:rsidR="009F1DC4" w:rsidRPr="00902AF9" w:rsidRDefault="009F1DC4" w:rsidP="009F1DC4">
            <w:pPr>
              <w:spacing w:before="60" w:after="6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6F28" w14:textId="52B4A8F4" w:rsidR="009F1DC4" w:rsidRPr="006F7B78" w:rsidRDefault="009F1DC4" w:rsidP="009F1DC4">
            <w:pPr>
              <w:spacing w:before="60" w:after="60"/>
              <w:jc w:val="center"/>
            </w:pPr>
            <w:r w:rsidRPr="00902AF9">
              <w:t>1,00</w:t>
            </w:r>
          </w:p>
        </w:tc>
      </w:tr>
      <w:tr w:rsidR="009F1DC4" w:rsidRPr="006F7B78" w14:paraId="2980AF25" w14:textId="630D416F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F837" w14:textId="0C234762" w:rsidR="009F1DC4" w:rsidRPr="006F7B78" w:rsidRDefault="009F1DC4" w:rsidP="009F1DC4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28C8" w14:textId="00A65FC7" w:rsidR="009F1DC4" w:rsidRPr="006F7B78" w:rsidRDefault="009F1DC4" w:rsidP="009F1DC4">
            <w:pPr>
              <w:spacing w:before="60" w:after="60"/>
              <w:jc w:val="both"/>
            </w:pPr>
            <w:proofErr w:type="spellStart"/>
            <w:r>
              <w:t>Đất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chưa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sử</w:t>
            </w:r>
            <w:proofErr w:type="spellEnd"/>
            <w:r w:rsidRPr="00910235">
              <w:t xml:space="preserve"> </w:t>
            </w:r>
            <w:proofErr w:type="spellStart"/>
            <w:r w:rsidRPr="00910235">
              <w:t>dụng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E646C" w14:textId="066123EC" w:rsidR="009F1DC4" w:rsidRPr="00902AF9" w:rsidRDefault="009F1DC4" w:rsidP="009F1DC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AD21" w14:textId="794FDA16" w:rsidR="009F1DC4" w:rsidRPr="006F7B78" w:rsidRDefault="009F1DC4" w:rsidP="009F1DC4">
            <w:pPr>
              <w:spacing w:before="60" w:after="60"/>
              <w:jc w:val="center"/>
            </w:pPr>
            <w:r w:rsidRPr="00902AF9">
              <w:t>1,00</w:t>
            </w:r>
          </w:p>
        </w:tc>
      </w:tr>
      <w:tr w:rsidR="009F1DC4" w:rsidRPr="006F7B78" w14:paraId="093ABC71" w14:textId="77777777" w:rsidTr="00294F44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5505" w14:textId="106B0B99" w:rsidR="009F1DC4" w:rsidRDefault="009F1DC4" w:rsidP="009F1DC4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EEE" w14:textId="02729230" w:rsidR="009F1DC4" w:rsidRDefault="009F1DC4" w:rsidP="009F1DC4">
            <w:pPr>
              <w:spacing w:before="60" w:after="60"/>
              <w:jc w:val="both"/>
            </w:pPr>
            <w:proofErr w:type="spellStart"/>
            <w:r>
              <w:t>Đ</w:t>
            </w:r>
            <w:r w:rsidRPr="009F1DC4">
              <w:t>ất</w:t>
            </w:r>
            <w:proofErr w:type="spellEnd"/>
            <w:r w:rsidRPr="009F1DC4">
              <w:t xml:space="preserve"> </w:t>
            </w:r>
            <w:proofErr w:type="spellStart"/>
            <w:r w:rsidRPr="009F1DC4">
              <w:t>đối</w:t>
            </w:r>
            <w:proofErr w:type="spellEnd"/>
            <w:r w:rsidRPr="009F1DC4">
              <w:t xml:space="preserve"> </w:t>
            </w:r>
            <w:proofErr w:type="spellStart"/>
            <w:r w:rsidRPr="009F1DC4">
              <w:t>với</w:t>
            </w:r>
            <w:proofErr w:type="spellEnd"/>
            <w:r w:rsidRPr="009F1DC4">
              <w:t xml:space="preserve"> </w:t>
            </w:r>
            <w:proofErr w:type="spellStart"/>
            <w:r w:rsidRPr="009F1DC4">
              <w:t>các</w:t>
            </w:r>
            <w:proofErr w:type="spellEnd"/>
            <w:r w:rsidRPr="009F1DC4">
              <w:t xml:space="preserve"> </w:t>
            </w:r>
            <w:proofErr w:type="spellStart"/>
            <w:r w:rsidRPr="009F1DC4">
              <w:t>trường</w:t>
            </w:r>
            <w:proofErr w:type="spellEnd"/>
            <w:r w:rsidRPr="009F1DC4">
              <w:t xml:space="preserve"> </w:t>
            </w:r>
            <w:proofErr w:type="spellStart"/>
            <w:r w:rsidRPr="009F1DC4">
              <w:t>hợp</w:t>
            </w:r>
            <w:proofErr w:type="spellEnd"/>
            <w:r w:rsidRPr="009F1DC4">
              <w:t xml:space="preserve"> </w:t>
            </w:r>
            <w:proofErr w:type="spellStart"/>
            <w:r w:rsidRPr="009F1DC4">
              <w:t>cụ</w:t>
            </w:r>
            <w:proofErr w:type="spellEnd"/>
            <w:r w:rsidRPr="009F1DC4">
              <w:t xml:space="preserve"> </w:t>
            </w:r>
            <w:proofErr w:type="spellStart"/>
            <w:r w:rsidRPr="009F1DC4">
              <w:t>thể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8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42956" w14:textId="5871F51C" w:rsidR="009F1DC4" w:rsidRPr="00902AF9" w:rsidRDefault="009F1DC4" w:rsidP="009F1DC4">
            <w:pPr>
              <w:spacing w:before="60" w:after="60"/>
              <w:jc w:val="both"/>
            </w:pPr>
            <w:r>
              <w:t xml:space="preserve">Theo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28/2025/NQ-HĐND </w:t>
            </w:r>
            <w:proofErr w:type="spellStart"/>
            <w:r>
              <w:t>ngày</w:t>
            </w:r>
            <w:proofErr w:type="spellEnd"/>
            <w:r>
              <w:t xml:space="preserve"> 10/12/2025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768C" w14:textId="31734FE6" w:rsidR="009F1DC4" w:rsidRPr="00902AF9" w:rsidRDefault="006E0756" w:rsidP="006E0756">
            <w:pPr>
              <w:spacing w:before="60" w:after="60"/>
              <w:jc w:val="both"/>
            </w:pPr>
            <w:r w:rsidRPr="008C7700">
              <w:t>K</w:t>
            </w:r>
            <w:r w:rsidRPr="008C7700">
              <w:rPr>
                <w:vertAlign w:val="subscript"/>
              </w:rPr>
              <w:t>MBDTT</w:t>
            </w:r>
            <w:r w:rsidRPr="006E0756">
              <w:t xml:space="preserve"> =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của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ở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</w:p>
        </w:tc>
      </w:tr>
    </w:tbl>
    <w:p w14:paraId="609D6897" w14:textId="30DF7320" w:rsidR="00AC14FD" w:rsidRPr="006F7B78" w:rsidRDefault="00AC14FD" w:rsidP="00D62001"/>
    <w:sectPr w:rsidR="00AC14FD" w:rsidRPr="006F7B78" w:rsidSect="00B4609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4CA40" w14:textId="77777777" w:rsidR="005F7F2E" w:rsidRDefault="005F7F2E">
      <w:r>
        <w:separator/>
      </w:r>
    </w:p>
  </w:endnote>
  <w:endnote w:type="continuationSeparator" w:id="0">
    <w:p w14:paraId="0AEC167C" w14:textId="77777777" w:rsidR="005F7F2E" w:rsidRDefault="005F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mbria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2198A88B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 w:rsidR="002155FC">
      <w:rPr>
        <w:noProof/>
        <w:sz w:val="22"/>
        <w:szCs w:val="22"/>
      </w:rPr>
      <w:t>1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45A6C" w14:textId="77777777" w:rsidR="005F7F2E" w:rsidRDefault="005F7F2E">
      <w:r>
        <w:separator/>
      </w:r>
    </w:p>
  </w:footnote>
  <w:footnote w:type="continuationSeparator" w:id="0">
    <w:p w14:paraId="032BD8FD" w14:textId="77777777" w:rsidR="005F7F2E" w:rsidRDefault="005F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668422">
    <w:abstractNumId w:val="34"/>
  </w:num>
  <w:num w:numId="2" w16cid:durableId="540679151">
    <w:abstractNumId w:val="11"/>
  </w:num>
  <w:num w:numId="3" w16cid:durableId="803738849">
    <w:abstractNumId w:val="23"/>
  </w:num>
  <w:num w:numId="4" w16cid:durableId="1024401360">
    <w:abstractNumId w:val="39"/>
  </w:num>
  <w:num w:numId="5" w16cid:durableId="500121181">
    <w:abstractNumId w:val="21"/>
  </w:num>
  <w:num w:numId="6" w16cid:durableId="937248245">
    <w:abstractNumId w:val="15"/>
  </w:num>
  <w:num w:numId="7" w16cid:durableId="585386026">
    <w:abstractNumId w:val="9"/>
  </w:num>
  <w:num w:numId="8" w16cid:durableId="243488665">
    <w:abstractNumId w:val="47"/>
  </w:num>
  <w:num w:numId="9" w16cid:durableId="671839108">
    <w:abstractNumId w:val="28"/>
  </w:num>
  <w:num w:numId="10" w16cid:durableId="1123379458">
    <w:abstractNumId w:val="27"/>
  </w:num>
  <w:num w:numId="11" w16cid:durableId="1610165367">
    <w:abstractNumId w:val="41"/>
  </w:num>
  <w:num w:numId="12" w16cid:durableId="463546030">
    <w:abstractNumId w:val="12"/>
  </w:num>
  <w:num w:numId="13" w16cid:durableId="1354527490">
    <w:abstractNumId w:val="31"/>
  </w:num>
  <w:num w:numId="14" w16cid:durableId="1737900279">
    <w:abstractNumId w:val="45"/>
  </w:num>
  <w:num w:numId="15" w16cid:durableId="369766775">
    <w:abstractNumId w:val="33"/>
  </w:num>
  <w:num w:numId="16" w16cid:durableId="2088845746">
    <w:abstractNumId w:val="13"/>
  </w:num>
  <w:num w:numId="17" w16cid:durableId="1799031244">
    <w:abstractNumId w:val="17"/>
  </w:num>
  <w:num w:numId="18" w16cid:durableId="450905577">
    <w:abstractNumId w:val="43"/>
  </w:num>
  <w:num w:numId="19" w16cid:durableId="906039486">
    <w:abstractNumId w:val="36"/>
  </w:num>
  <w:num w:numId="20" w16cid:durableId="2038768860">
    <w:abstractNumId w:val="46"/>
  </w:num>
  <w:num w:numId="21" w16cid:durableId="560797176">
    <w:abstractNumId w:val="29"/>
  </w:num>
  <w:num w:numId="22" w16cid:durableId="1305041766">
    <w:abstractNumId w:val="25"/>
  </w:num>
  <w:num w:numId="23" w16cid:durableId="498809897">
    <w:abstractNumId w:val="30"/>
  </w:num>
  <w:num w:numId="24" w16cid:durableId="429931870">
    <w:abstractNumId w:val="19"/>
  </w:num>
  <w:num w:numId="25" w16cid:durableId="1866553810">
    <w:abstractNumId w:val="49"/>
  </w:num>
  <w:num w:numId="26" w16cid:durableId="475612460">
    <w:abstractNumId w:val="26"/>
  </w:num>
  <w:num w:numId="27" w16cid:durableId="1997417841">
    <w:abstractNumId w:val="7"/>
  </w:num>
  <w:num w:numId="28" w16cid:durableId="241532410">
    <w:abstractNumId w:val="35"/>
  </w:num>
  <w:num w:numId="29" w16cid:durableId="591547013">
    <w:abstractNumId w:val="48"/>
  </w:num>
  <w:num w:numId="30" w16cid:durableId="1441874135">
    <w:abstractNumId w:val="32"/>
  </w:num>
  <w:num w:numId="31" w16cid:durableId="1734084526">
    <w:abstractNumId w:val="38"/>
  </w:num>
  <w:num w:numId="32" w16cid:durableId="171384555">
    <w:abstractNumId w:val="18"/>
  </w:num>
  <w:num w:numId="33" w16cid:durableId="125193435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1868910">
    <w:abstractNumId w:val="6"/>
  </w:num>
  <w:num w:numId="35" w16cid:durableId="2010791016">
    <w:abstractNumId w:val="44"/>
  </w:num>
  <w:num w:numId="36" w16cid:durableId="1048643795">
    <w:abstractNumId w:val="10"/>
  </w:num>
  <w:num w:numId="37" w16cid:durableId="1488937996">
    <w:abstractNumId w:val="14"/>
  </w:num>
  <w:num w:numId="38" w16cid:durableId="1142775129">
    <w:abstractNumId w:val="42"/>
  </w:num>
  <w:num w:numId="39" w16cid:durableId="1557661078">
    <w:abstractNumId w:val="37"/>
  </w:num>
  <w:num w:numId="40" w16cid:durableId="1192109614">
    <w:abstractNumId w:val="8"/>
  </w:num>
  <w:num w:numId="41" w16cid:durableId="1581600694">
    <w:abstractNumId w:val="29"/>
  </w:num>
  <w:num w:numId="42" w16cid:durableId="36590408">
    <w:abstractNumId w:val="22"/>
  </w:num>
  <w:num w:numId="43" w16cid:durableId="2049600782">
    <w:abstractNumId w:val="40"/>
  </w:num>
  <w:num w:numId="44" w16cid:durableId="1686442627">
    <w:abstractNumId w:val="24"/>
  </w:num>
  <w:num w:numId="45" w16cid:durableId="2005813224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772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5A0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3FA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0E0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0C"/>
    <w:rsid w:val="00214A2F"/>
    <w:rsid w:val="0021511B"/>
    <w:rsid w:val="002155FC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25D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2F8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1AD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4F44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60E"/>
    <w:rsid w:val="002A3785"/>
    <w:rsid w:val="002A3839"/>
    <w:rsid w:val="002A398C"/>
    <w:rsid w:val="002A3B76"/>
    <w:rsid w:val="002A40C0"/>
    <w:rsid w:val="002A4580"/>
    <w:rsid w:val="002A467A"/>
    <w:rsid w:val="002A4B90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711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6E56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383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330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357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633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75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2D9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480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63A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C1C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806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BC2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62E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5F7F2E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45D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5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B17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9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B78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27EFB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691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75E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7F7D99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9AC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142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5F71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00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0EC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23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4AE4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2AA1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DC4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575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151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D99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E9A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669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8D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480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A7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6BC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14B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C7B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710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27E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0F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327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3EB7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7FF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B5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C42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72421-4BD2-4139-8715-E7489A1C4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2</Pages>
  <Words>660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198</cp:revision>
  <cp:lastPrinted>2025-02-09T12:34:00Z</cp:lastPrinted>
  <dcterms:created xsi:type="dcterms:W3CDTF">2025-02-28T10:13:00Z</dcterms:created>
  <dcterms:modified xsi:type="dcterms:W3CDTF">2026-04-17T08:51:00Z</dcterms:modified>
</cp:coreProperties>
</file>